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830EC7" w:rsidRDefault="001A4EF9" w:rsidP="003958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771B0B" w:rsidP="003958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06.07.2022г.</w:t>
      </w:r>
      <w:r w:rsidR="001A4EF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</w:t>
      </w:r>
      <w:r w:rsidR="001A4EF9">
        <w:rPr>
          <w:sz w:val="28"/>
          <w:szCs w:val="28"/>
        </w:rPr>
        <w:t xml:space="preserve">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17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Default="00C938FA" w:rsidP="004A758F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О внесении изменений в постановление главы администрации  </w:t>
      </w:r>
    </w:p>
    <w:p w:rsidR="004A758F" w:rsidRPr="004A758F" w:rsidRDefault="00C938FA" w:rsidP="004A758F">
      <w:pPr>
        <w:jc w:val="center"/>
        <w:rPr>
          <w:sz w:val="28"/>
          <w:szCs w:val="28"/>
        </w:rPr>
      </w:pPr>
      <w:r w:rsidRPr="004A758F">
        <w:rPr>
          <w:sz w:val="28"/>
          <w:szCs w:val="28"/>
        </w:rPr>
        <w:t>Толстой-Юрто</w:t>
      </w:r>
      <w:r w:rsidR="004A758F" w:rsidRPr="004A758F">
        <w:rPr>
          <w:sz w:val="28"/>
          <w:szCs w:val="28"/>
        </w:rPr>
        <w:t>вского сельского поселения от 13.11.2013</w:t>
      </w:r>
      <w:r w:rsidRPr="004A758F">
        <w:rPr>
          <w:sz w:val="28"/>
          <w:szCs w:val="28"/>
        </w:rPr>
        <w:t xml:space="preserve"> г. № </w:t>
      </w:r>
      <w:r w:rsidR="004A758F" w:rsidRPr="004A758F">
        <w:rPr>
          <w:sz w:val="28"/>
          <w:szCs w:val="28"/>
        </w:rPr>
        <w:t>25</w:t>
      </w:r>
      <w:r w:rsidRPr="004A758F">
        <w:rPr>
          <w:sz w:val="28"/>
          <w:szCs w:val="28"/>
        </w:rPr>
        <w:t xml:space="preserve"> о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утверждении административного регламен</w:t>
      </w:r>
      <w:r w:rsidR="004A758F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та 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="004A758F" w:rsidRPr="004A758F">
        <w:rPr>
          <w:sz w:val="28"/>
          <w:szCs w:val="28"/>
        </w:rPr>
        <w:t>предоставления муниципальной услуги по выдаче документов</w:t>
      </w:r>
    </w:p>
    <w:p w:rsidR="00C938FA" w:rsidRPr="00C938FA" w:rsidRDefault="004A758F" w:rsidP="004A758F">
      <w:pPr>
        <w:jc w:val="center"/>
        <w:rPr>
          <w:sz w:val="28"/>
          <w:szCs w:val="28"/>
        </w:rPr>
      </w:pP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</w:t>
      </w:r>
      <w:r>
        <w:rPr>
          <w:sz w:val="28"/>
          <w:szCs w:val="28"/>
        </w:rPr>
        <w:t>)</w:t>
      </w:r>
      <w:r w:rsidR="00C938FA" w:rsidRP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4A758F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C938FA">
        <w:rPr>
          <w:sz w:val="28"/>
          <w:szCs w:val="28"/>
        </w:rPr>
        <w:t xml:space="preserve"> </w:t>
      </w:r>
      <w:r w:rsidR="00C938FA" w:rsidRPr="00035BC4">
        <w:rPr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Федеральным законом</w:t>
      </w:r>
      <w:r w:rsidR="00C938FA"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 w:rsidR="00C938FA">
        <w:rPr>
          <w:color w:val="000000"/>
          <w:sz w:val="28"/>
          <w:szCs w:val="28"/>
        </w:rPr>
        <w:t xml:space="preserve">статьей 4 Федерального закона от 27.12.2019 № 472ФЗ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</w:t>
      </w:r>
      <w:r>
        <w:rPr>
          <w:color w:val="000000"/>
          <w:sz w:val="28"/>
          <w:szCs w:val="28"/>
        </w:rPr>
        <w:t xml:space="preserve">закона № 210-ФЗ, администрация </w:t>
      </w:r>
      <w:r w:rsidR="00C938FA">
        <w:rPr>
          <w:color w:val="000000"/>
          <w:sz w:val="28"/>
          <w:szCs w:val="28"/>
        </w:rPr>
        <w:t xml:space="preserve">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4A758F" w:rsidRDefault="004A758F" w:rsidP="004A758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 xml:space="preserve">главы </w:t>
      </w:r>
      <w:r w:rsidR="00C938FA" w:rsidRPr="004A758F">
        <w:rPr>
          <w:sz w:val="28"/>
          <w:szCs w:val="28"/>
        </w:rPr>
        <w:t>администрации Толстой-Юртов</w:t>
      </w:r>
      <w:r w:rsidRPr="004A758F">
        <w:rPr>
          <w:sz w:val="28"/>
          <w:szCs w:val="28"/>
        </w:rPr>
        <w:t>ского</w:t>
      </w:r>
      <w:r w:rsidR="00C938FA" w:rsidRPr="004A758F">
        <w:rPr>
          <w:sz w:val="28"/>
          <w:szCs w:val="28"/>
        </w:rPr>
        <w:t xml:space="preserve"> сельского поселения от 1</w:t>
      </w:r>
      <w:r w:rsidRPr="004A758F">
        <w:rPr>
          <w:sz w:val="28"/>
          <w:szCs w:val="28"/>
        </w:rPr>
        <w:t>3</w:t>
      </w:r>
      <w:r w:rsidR="00C938FA" w:rsidRPr="004A758F">
        <w:rPr>
          <w:sz w:val="28"/>
          <w:szCs w:val="28"/>
        </w:rPr>
        <w:t>.</w:t>
      </w:r>
      <w:r w:rsidRPr="004A758F">
        <w:rPr>
          <w:sz w:val="28"/>
          <w:szCs w:val="28"/>
        </w:rPr>
        <w:t>11</w:t>
      </w:r>
      <w:r w:rsidR="00C938FA" w:rsidRPr="004A758F">
        <w:rPr>
          <w:sz w:val="28"/>
          <w:szCs w:val="28"/>
        </w:rPr>
        <w:t>.201</w:t>
      </w:r>
      <w:r w:rsidRPr="004A758F">
        <w:rPr>
          <w:sz w:val="28"/>
          <w:szCs w:val="28"/>
        </w:rPr>
        <w:t>3</w:t>
      </w:r>
      <w:r w:rsidR="00C938FA" w:rsidRPr="004A758F">
        <w:rPr>
          <w:sz w:val="28"/>
          <w:szCs w:val="28"/>
        </w:rPr>
        <w:t xml:space="preserve">г. № </w:t>
      </w:r>
      <w:r w:rsidRPr="004A758F">
        <w:rPr>
          <w:sz w:val="28"/>
          <w:szCs w:val="28"/>
        </w:rPr>
        <w:t>25</w:t>
      </w:r>
      <w:r w:rsidR="00C938FA" w:rsidRPr="004A758F">
        <w:rPr>
          <w:sz w:val="28"/>
          <w:szCs w:val="28"/>
        </w:rPr>
        <w:t xml:space="preserve"> о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Pr="004A758F">
        <w:rPr>
          <w:sz w:val="28"/>
          <w:szCs w:val="28"/>
        </w:rPr>
        <w:t>предоставления муниципальной услуги по выдаче документов</w:t>
      </w:r>
      <w:r>
        <w:rPr>
          <w:sz w:val="28"/>
          <w:szCs w:val="28"/>
        </w:rPr>
        <w:t xml:space="preserve"> </w:t>
      </w: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документов)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»: </w:t>
      </w:r>
    </w:p>
    <w:p w:rsidR="003958AE" w:rsidRPr="00F0554B" w:rsidRDefault="003958AE" w:rsidP="004A758F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705B69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Пункт </w:t>
      </w:r>
      <w:r w:rsidR="00012983">
        <w:rPr>
          <w:sz w:val="28"/>
          <w:szCs w:val="28"/>
        </w:rPr>
        <w:t xml:space="preserve">2.6.1. </w:t>
      </w:r>
      <w:r w:rsidR="00705B69">
        <w:rPr>
          <w:sz w:val="28"/>
          <w:szCs w:val="28"/>
        </w:rPr>
        <w:t>«</w:t>
      </w:r>
      <w:r w:rsidR="00012983" w:rsidRPr="00EE7BB0">
        <w:rPr>
          <w:sz w:val="28"/>
          <w:szCs w:val="28"/>
        </w:rPr>
        <w:t>При предоставлении муниципальной услуги запрещается</w:t>
      </w:r>
      <w:r w:rsidR="00705B69">
        <w:rPr>
          <w:sz w:val="28"/>
          <w:szCs w:val="28"/>
        </w:rPr>
        <w:t>» дополнить абзацем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следующего содержания:</w:t>
      </w:r>
    </w:p>
    <w:p w:rsidR="00C938FA" w:rsidRPr="00705B69" w:rsidRDefault="004A758F" w:rsidP="00012983">
      <w:pPr>
        <w:spacing w:line="276" w:lineRule="auto"/>
        <w:ind w:firstLine="426"/>
        <w:jc w:val="both"/>
        <w:rPr>
          <w:sz w:val="28"/>
          <w:szCs w:val="28"/>
        </w:rPr>
      </w:pPr>
      <w:r w:rsidRPr="00705B69">
        <w:rPr>
          <w:sz w:val="28"/>
          <w:szCs w:val="28"/>
        </w:rPr>
        <w:t>«</w:t>
      </w:r>
      <w:r w:rsidR="00012983" w:rsidRPr="00705B69">
        <w:rPr>
          <w:sz w:val="28"/>
          <w:szCs w:val="28"/>
        </w:rPr>
        <w:t>-</w:t>
      </w:r>
      <w:r w:rsidR="00705B69" w:rsidRPr="00705B69">
        <w:rPr>
          <w:sz w:val="28"/>
          <w:szCs w:val="28"/>
        </w:rPr>
        <w:t xml:space="preserve"> требовать от заявителя </w:t>
      </w:r>
      <w:r w:rsidR="00705B69" w:rsidRPr="00705B69">
        <w:rPr>
          <w:color w:val="000000"/>
          <w:sz w:val="28"/>
          <w:szCs w:val="28"/>
          <w:shd w:val="clear" w:color="auto" w:fill="FFFFFF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="00705B69" w:rsidRPr="00705B69">
        <w:rPr>
          <w:sz w:val="28"/>
          <w:szCs w:val="28"/>
        </w:rPr>
        <w:t>с </w:t>
      </w:r>
      <w:hyperlink r:id="rId8" w:anchor="dst359" w:history="1">
        <w:r w:rsidR="00705B69" w:rsidRPr="00705B69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705B69" w:rsidRPr="00705B69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r w:rsidR="003958AE" w:rsidRPr="00705B69">
        <w:rPr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lastRenderedPageBreak/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4E5" w:rsidRDefault="00B234E5" w:rsidP="00AC5774">
      <w:r>
        <w:separator/>
      </w:r>
    </w:p>
  </w:endnote>
  <w:endnote w:type="continuationSeparator" w:id="0">
    <w:p w:rsidR="00B234E5" w:rsidRDefault="00B234E5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4E5" w:rsidRDefault="00B234E5" w:rsidP="00AC5774">
      <w:r>
        <w:separator/>
      </w:r>
    </w:p>
  </w:footnote>
  <w:footnote w:type="continuationSeparator" w:id="0">
    <w:p w:rsidR="00B234E5" w:rsidRDefault="00B234E5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2983"/>
    <w:rsid w:val="00017F87"/>
    <w:rsid w:val="000317AA"/>
    <w:rsid w:val="00032212"/>
    <w:rsid w:val="00061929"/>
    <w:rsid w:val="0006481C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A4EF9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D64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5B69"/>
    <w:rsid w:val="0070732D"/>
    <w:rsid w:val="0072636F"/>
    <w:rsid w:val="007336DA"/>
    <w:rsid w:val="00734638"/>
    <w:rsid w:val="00740C53"/>
    <w:rsid w:val="00751D79"/>
    <w:rsid w:val="00771B0B"/>
    <w:rsid w:val="00776238"/>
    <w:rsid w:val="0078452F"/>
    <w:rsid w:val="0078588B"/>
    <w:rsid w:val="00785B31"/>
    <w:rsid w:val="007E28F1"/>
    <w:rsid w:val="00807DF6"/>
    <w:rsid w:val="00813802"/>
    <w:rsid w:val="0082411C"/>
    <w:rsid w:val="00830EC7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24403"/>
    <w:rsid w:val="00A73F55"/>
    <w:rsid w:val="00A86348"/>
    <w:rsid w:val="00A96787"/>
    <w:rsid w:val="00AB0FB0"/>
    <w:rsid w:val="00AC5774"/>
    <w:rsid w:val="00AE12A9"/>
    <w:rsid w:val="00AE3AAC"/>
    <w:rsid w:val="00B21A19"/>
    <w:rsid w:val="00B234E5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D03F2F"/>
    <w:rsid w:val="00D14E55"/>
    <w:rsid w:val="00D23085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  <w:rsid w:val="00FF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66B0C-4E52-45B4-9FB0-86683B3A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2601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21</cp:revision>
  <cp:lastPrinted>2022-07-18T09:03:00Z</cp:lastPrinted>
  <dcterms:created xsi:type="dcterms:W3CDTF">2020-09-09T02:47:00Z</dcterms:created>
  <dcterms:modified xsi:type="dcterms:W3CDTF">2022-07-18T09:04:00Z</dcterms:modified>
</cp:coreProperties>
</file>